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8D02E7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505C194" w14:textId="009DE077" w:rsidR="008D02E7" w:rsidRPr="008D02E7" w:rsidRDefault="008D02E7" w:rsidP="008D02E7">
      <w:pPr>
        <w:pStyle w:val="Styl2"/>
        <w:rPr>
          <w:color w:val="FF0000"/>
        </w:rPr>
      </w:pPr>
      <w:r>
        <w:rPr>
          <w:color w:val="FF0000"/>
        </w:rPr>
        <w:t>u</w:t>
      </w:r>
      <w:r w:rsidRPr="00C04542">
        <w:rPr>
          <w:color w:val="FF0000"/>
        </w:rPr>
        <w:t xml:space="preserve">zgodnienie z gestorami sieci światłowodowych przebudowy sieci napowietrznej </w:t>
      </w:r>
      <w:proofErr w:type="spellStart"/>
      <w:r w:rsidRPr="00C04542">
        <w:rPr>
          <w:color w:val="FF0000"/>
        </w:rPr>
        <w:t>nN.</w:t>
      </w:r>
      <w:proofErr w:type="spellEnd"/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32D48ECC" w:rsidR="001172DA" w:rsidRPr="007745F3" w:rsidRDefault="00F43FF9" w:rsidP="008B6D8B">
      <w:pPr>
        <w:spacing w:line="276" w:lineRule="auto"/>
        <w:ind w:left="360" w:hanging="76"/>
        <w:outlineLvl w:val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F43FF9">
        <w:rPr>
          <w:rFonts w:asciiTheme="minorHAnsi" w:hAnsiTheme="minorHAnsi" w:cstheme="minorHAnsi"/>
          <w:b/>
          <w:color w:val="FF0000"/>
          <w:sz w:val="22"/>
          <w:szCs w:val="22"/>
        </w:rPr>
        <w:t>„Wykonanie dokumentacji projektowej oraz wymianę istniejącej linii napowietrznej nN wraz przyłączami na terenie Rejonu Energetycznego Łowicz w miejscowości Wygoda – obręb stacji 15/0,4kV 44-0820 Wygoda 2, gm. Łowicz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 w:rsidR="00512F9A">
        <w:rPr>
          <w:rFonts w:ascii="Calibri" w:hAnsi="Calibri" w:cs="Calibri"/>
          <w:b/>
          <w:bCs/>
          <w:color w:val="FF0000"/>
          <w:sz w:val="22"/>
          <w:szCs w:val="22"/>
        </w:rPr>
        <w:t>2</w:t>
      </w:r>
      <w:r w:rsidR="003B63AE">
        <w:rPr>
          <w:rFonts w:ascii="Calibri" w:hAnsi="Calibri" w:cs="Calibri"/>
          <w:b/>
          <w:bCs/>
          <w:color w:val="FF0000"/>
          <w:sz w:val="22"/>
          <w:szCs w:val="22"/>
        </w:rPr>
        <w:t>,</w:t>
      </w:r>
      <w:r w:rsidR="00512F9A">
        <w:rPr>
          <w:rFonts w:ascii="Calibri" w:hAnsi="Calibri" w:cs="Calibri"/>
          <w:b/>
          <w:bCs/>
          <w:color w:val="FF0000"/>
          <w:sz w:val="22"/>
          <w:szCs w:val="22"/>
        </w:rPr>
        <w:t>3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”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59838596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3B63AE">
        <w:rPr>
          <w:rFonts w:ascii="Verdana" w:hAnsi="Verdana" w:cs="Calibri"/>
          <w:b/>
          <w:color w:val="FF0000"/>
          <w:sz w:val="18"/>
          <w:szCs w:val="18"/>
        </w:rPr>
        <w:t>AsXS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3B63AE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3B63AE">
        <w:rPr>
          <w:rFonts w:ascii="Verdana" w:hAnsi="Verdana" w:cs="Calibri"/>
          <w:strike/>
          <w:sz w:val="18"/>
          <w:szCs w:val="18"/>
        </w:rPr>
        <w:t>m</w:t>
      </w:r>
      <w:r w:rsidR="009C5459" w:rsidRPr="003B63AE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r w:rsidR="00F763F1" w:rsidRPr="003B63AE">
        <w:rPr>
          <w:rFonts w:ascii="Verdana" w:hAnsi="Verdana" w:cs="Calibri"/>
          <w:strike/>
          <w:sz w:val="18"/>
          <w:szCs w:val="18"/>
        </w:rPr>
        <w:t>n</w:t>
      </w:r>
      <w:r w:rsidR="007745F3" w:rsidRPr="003B63AE">
        <w:rPr>
          <w:rFonts w:ascii="Verdana" w:hAnsi="Verdana" w:cs="Calibri"/>
          <w:strike/>
          <w:sz w:val="18"/>
          <w:szCs w:val="18"/>
        </w:rPr>
        <w:t>N</w:t>
      </w:r>
      <w:r w:rsidR="009C5459" w:rsidRPr="003B63AE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3B63AE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3B63AE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3B63AE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3B63AE">
        <w:rPr>
          <w:rFonts w:ascii="Verdana" w:hAnsi="Verdana" w:cs="Calibri"/>
          <w:strike/>
          <w:sz w:val="18"/>
          <w:szCs w:val="18"/>
        </w:rPr>
        <w:t>od stacji SN/</w:t>
      </w:r>
      <w:proofErr w:type="spellStart"/>
      <w:r w:rsidR="00F763F1" w:rsidRPr="003B63AE">
        <w:rPr>
          <w:rFonts w:ascii="Verdana" w:hAnsi="Verdana" w:cs="Calibri"/>
          <w:strike/>
          <w:sz w:val="18"/>
          <w:szCs w:val="18"/>
        </w:rPr>
        <w:t>nn</w:t>
      </w:r>
      <w:proofErr w:type="spellEnd"/>
      <w:r w:rsidR="009C5459" w:rsidRPr="003B63AE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3B63AE">
        <w:rPr>
          <w:rFonts w:ascii="Verdana" w:hAnsi="Verdana" w:cs="Calibri"/>
          <w:strike/>
          <w:sz w:val="18"/>
          <w:szCs w:val="18"/>
        </w:rPr>
        <w:t> </w:t>
      </w:r>
      <w:r w:rsidR="009C5459" w:rsidRPr="003B63AE">
        <w:rPr>
          <w:rFonts w:ascii="Verdana" w:hAnsi="Verdana" w:cs="Calibri"/>
          <w:strike/>
          <w:sz w:val="18"/>
          <w:szCs w:val="18"/>
        </w:rPr>
        <w:t>załą</w:t>
      </w:r>
      <w:r w:rsidR="002601EA" w:rsidRPr="003B63AE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3B63AE">
        <w:rPr>
          <w:rFonts w:ascii="Verdana" w:hAnsi="Verdana" w:cs="Calibri"/>
          <w:strike/>
          <w:sz w:val="18"/>
          <w:szCs w:val="18"/>
        </w:rPr>
        <w:t>.</w:t>
      </w:r>
      <w:r w:rsidR="007D1429" w:rsidRPr="003B63AE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3B63AE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3B63AE">
        <w:rPr>
          <w:rFonts w:ascii="Verdana" w:hAnsi="Verdana" w:cs="Calibri"/>
          <w:strike/>
          <w:sz w:val="18"/>
          <w:szCs w:val="18"/>
        </w:rPr>
        <w:t>N</w:t>
      </w:r>
      <w:r w:rsidR="004F4305" w:rsidRPr="003B63AE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3B63AE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3B63AE">
        <w:rPr>
          <w:rFonts w:ascii="Verdana" w:hAnsi="Verdana" w:cs="Calibri"/>
          <w:strike/>
          <w:sz w:val="18"/>
          <w:szCs w:val="18"/>
        </w:rPr>
        <w:t>u</w:t>
      </w:r>
      <w:r w:rsidR="00264B43" w:rsidRPr="003B63AE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3B63AE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3B63AE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3B63AE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3B63AE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3B63AE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3B63AE">
        <w:rPr>
          <w:rFonts w:ascii="Verdana" w:hAnsi="Verdana" w:cs="Calibri"/>
          <w:strike/>
          <w:sz w:val="18"/>
          <w:szCs w:val="18"/>
        </w:rPr>
        <w:t> </w:t>
      </w:r>
      <w:r w:rsidR="00184495" w:rsidRPr="003B63AE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3B63AE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3B63AE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3B63AE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3B63AE">
        <w:rPr>
          <w:rFonts w:ascii="Verdana" w:hAnsi="Verdana" w:cs="Calibri"/>
          <w:strike/>
          <w:sz w:val="18"/>
          <w:szCs w:val="18"/>
        </w:rPr>
        <w:t> </w:t>
      </w:r>
      <w:r w:rsidRPr="003B63AE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3B63AE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3B63AE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3B63AE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3B63AE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3B63AE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3B63AE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4A41F06B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3B63AE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2</w:t>
      </w:r>
      <w:r w:rsidR="00512F9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3B63AE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muszą przestrzegać zasad zawartych w „Instrukcji organizacji bezpiecznej pracy przy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1F2D2" w14:textId="77777777" w:rsidR="000A6723" w:rsidRDefault="000A6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4712" w14:textId="77777777" w:rsidR="000A6723" w:rsidRDefault="000A6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9F47" w14:textId="35F6962A" w:rsidR="000A6723" w:rsidRDefault="000A672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FEBA319" wp14:editId="133399D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214205664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CDF317" w14:textId="75F3851B" w:rsidR="000A6723" w:rsidRPr="000A6723" w:rsidRDefault="000A6723" w:rsidP="000A67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0A6723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BA31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6CDF317" w14:textId="75F3851B" w:rsidR="000A6723" w:rsidRPr="000A6723" w:rsidRDefault="000A6723" w:rsidP="000A67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0A6723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57AE5560" w14:textId="71A94367" w:rsidR="000A6723" w:rsidRPr="000A6723" w:rsidRDefault="000A6723" w:rsidP="000A6723">
          <w:pPr>
            <w:suppressAutoHyphens/>
            <w:ind w:right="187"/>
            <w:rPr>
              <w:rFonts w:asciiTheme="minorHAnsi" w:hAnsiTheme="minorHAnsi" w:cstheme="minorHAnsi"/>
              <w:b/>
              <w:bCs/>
              <w:color w:val="000000" w:themeColor="text1"/>
              <w:sz w:val="12"/>
              <w:szCs w:val="12"/>
            </w:rPr>
          </w:pPr>
          <w:r w:rsidRPr="000A6723"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00CE1490" wp14:editId="090D7C3A">
                    <wp:simplePos x="876300" y="260350"/>
                    <wp:positionH relativeFrom="page">
                      <wp:posOffset>2832100</wp:posOffset>
                    </wp:positionH>
                    <wp:positionV relativeFrom="page">
                      <wp:posOffset>-222250</wp:posOffset>
                    </wp:positionV>
                    <wp:extent cx="2343150" cy="643890"/>
                    <wp:effectExtent l="0" t="0" r="0" b="3810"/>
                    <wp:wrapNone/>
                    <wp:docPr id="1665796336" name="Pole tekstowe 3" descr="Chronione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43150" cy="643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F1C07A4" w14:textId="615DFABD" w:rsidR="000A6723" w:rsidRPr="000A6723" w:rsidRDefault="000A6723" w:rsidP="000A6723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FF8000"/>
                                  </w:rPr>
                                </w:pPr>
                                <w:r w:rsidRPr="000A6723">
                                  <w:rPr>
                                    <w:rFonts w:ascii="Calibri" w:eastAsia="Calibri" w:hAnsi="Calibri" w:cs="Calibri"/>
                                    <w:noProof/>
                                    <w:color w:val="FF8000"/>
                                  </w:rPr>
                                  <w:t>Chronione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0CE1490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Chronione w PGE Dystrybucja S.A." style="position:absolute;left:0;text-align:left;margin-left:223pt;margin-top:-17.5pt;width:184.5pt;height:50.7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" filled="f" stroked="f">
                    <v:fill o:detectmouseclick="t"/>
                    <v:textbox inset="0,15pt,20pt,0">
                      <w:txbxContent>
                        <w:p w14:paraId="2F1C07A4" w14:textId="615DFABD" w:rsidR="000A6723" w:rsidRPr="000A6723" w:rsidRDefault="000A6723" w:rsidP="000A67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0A6723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0A6723">
            <w:rPr>
              <w:rFonts w:asciiTheme="minorHAnsi" w:hAnsiTheme="minorHAnsi" w:cstheme="min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560E3132" w14:textId="77777777" w:rsidR="000A6723" w:rsidRPr="000A6723" w:rsidRDefault="000A6723" w:rsidP="000A6723">
          <w:pPr>
            <w:suppressAutoHyphens/>
            <w:ind w:left="314" w:right="187" w:firstLine="0"/>
            <w:rPr>
              <w:rFonts w:asciiTheme="minorHAnsi" w:hAnsiTheme="minorHAnsi" w:cstheme="minorHAnsi"/>
              <w:b/>
              <w:bCs/>
              <w:color w:val="000000" w:themeColor="text1"/>
              <w:sz w:val="12"/>
              <w:szCs w:val="12"/>
            </w:rPr>
          </w:pPr>
          <w:r w:rsidRPr="000A6723">
            <w:rPr>
              <w:rFonts w:asciiTheme="minorHAnsi" w:hAnsiTheme="minorHAnsi" w:cstheme="minorHAnsi"/>
              <w:b/>
              <w:bCs/>
              <w:color w:val="000000" w:themeColor="text1"/>
              <w:sz w:val="12"/>
              <w:szCs w:val="12"/>
            </w:rPr>
            <w:t xml:space="preserve">Wykonanie dokumentacji projektowej oraz wykonanie robót budowlanych w branży elektroenergetycznej polegających na wymianie istniejących linii lub rozdzielnic </w:t>
          </w:r>
          <w:proofErr w:type="spellStart"/>
          <w:r w:rsidRPr="000A6723">
            <w:rPr>
              <w:rFonts w:asciiTheme="minorHAnsi" w:hAnsiTheme="minorHAnsi" w:cstheme="minorHAnsi"/>
              <w:b/>
              <w:bCs/>
              <w:color w:val="000000" w:themeColor="text1"/>
              <w:sz w:val="12"/>
              <w:szCs w:val="12"/>
            </w:rPr>
            <w:t>nN</w:t>
          </w:r>
          <w:proofErr w:type="spellEnd"/>
          <w:r w:rsidRPr="000A6723">
            <w:rPr>
              <w:rFonts w:asciiTheme="minorHAnsi" w:hAnsiTheme="minorHAnsi" w:cstheme="minorHAnsi"/>
              <w:b/>
              <w:bCs/>
              <w:color w:val="000000" w:themeColor="text1"/>
              <w:sz w:val="12"/>
              <w:szCs w:val="12"/>
            </w:rPr>
            <w:t xml:space="preserve"> na terenie działania PGE Dystrybucja S.A. OŁD na obszarze Rejonu Energetycznego Łowicz w podziale na 6 części</w:t>
          </w:r>
        </w:p>
        <w:p w14:paraId="0FA59544" w14:textId="4D0C731F" w:rsidR="00D55F80" w:rsidRPr="006B2C28" w:rsidRDefault="000A6723" w:rsidP="000A672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6723">
            <w:rPr>
              <w:rFonts w:asciiTheme="minorHAnsi" w:hAnsiTheme="minorHAnsi" w:cstheme="minorHAnsi"/>
              <w:b/>
              <w:bCs/>
              <w:color w:val="000000" w:themeColor="text1"/>
              <w:sz w:val="12"/>
              <w:szCs w:val="12"/>
            </w:rPr>
            <w:t>POST/DYS/OLD/GZ/01501/2026Specyfikacja Warunków Zamówienia (SWZ) część 3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63EC0B27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AEE0" w14:textId="4B483C7A" w:rsidR="000A6723" w:rsidRDefault="000A672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44E877" wp14:editId="0C71429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549492951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776061" w14:textId="4FB91AFD" w:rsidR="000A6723" w:rsidRPr="000A6723" w:rsidRDefault="000A6723" w:rsidP="000A67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0A6723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44E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5776061" w14:textId="4FB91AFD" w:rsidR="000A6723" w:rsidRPr="000A6723" w:rsidRDefault="000A6723" w:rsidP="000A67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0A6723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5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6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4"/>
  </w:num>
  <w:num w:numId="2" w16cid:durableId="1666781076">
    <w:abstractNumId w:val="73"/>
  </w:num>
  <w:num w:numId="3" w16cid:durableId="695618621">
    <w:abstractNumId w:val="80"/>
  </w:num>
  <w:num w:numId="4" w16cid:durableId="1491143360">
    <w:abstractNumId w:val="85"/>
  </w:num>
  <w:num w:numId="5" w16cid:durableId="229658365">
    <w:abstractNumId w:val="71"/>
  </w:num>
  <w:num w:numId="6" w16cid:durableId="729231014">
    <w:abstractNumId w:val="82"/>
  </w:num>
  <w:num w:numId="7" w16cid:durableId="2000502219">
    <w:abstractNumId w:val="91"/>
  </w:num>
  <w:num w:numId="8" w16cid:durableId="1306932007">
    <w:abstractNumId w:val="89"/>
  </w:num>
  <w:num w:numId="9" w16cid:durableId="727918753">
    <w:abstractNumId w:val="61"/>
  </w:num>
  <w:num w:numId="10" w16cid:durableId="960380475">
    <w:abstractNumId w:val="88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3"/>
  </w:num>
  <w:num w:numId="17" w16cid:durableId="2051405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6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8"/>
  </w:num>
  <w:num w:numId="33" w16cid:durableId="1891070939">
    <w:abstractNumId w:val="66"/>
  </w:num>
  <w:num w:numId="34" w16cid:durableId="952401735">
    <w:abstractNumId w:val="81"/>
  </w:num>
  <w:num w:numId="35" w16cid:durableId="122307402">
    <w:abstractNumId w:val="79"/>
  </w:num>
  <w:num w:numId="36" w16cid:durableId="147333472">
    <w:abstractNumId w:val="68"/>
  </w:num>
  <w:num w:numId="37" w16cid:durableId="14574755">
    <w:abstractNumId w:val="87"/>
  </w:num>
  <w:num w:numId="38" w16cid:durableId="1285697790">
    <w:abstractNumId w:val="54"/>
  </w:num>
  <w:num w:numId="39" w16cid:durableId="768038164">
    <w:abstractNumId w:val="77"/>
  </w:num>
  <w:num w:numId="40" w16cid:durableId="23290739">
    <w:abstractNumId w:val="70"/>
  </w:num>
  <w:num w:numId="41" w16cid:durableId="495654263">
    <w:abstractNumId w:val="84"/>
  </w:num>
  <w:num w:numId="42" w16cid:durableId="46995121">
    <w:abstractNumId w:val="53"/>
  </w:num>
  <w:num w:numId="43" w16cid:durableId="1660696281">
    <w:abstractNumId w:val="92"/>
  </w:num>
  <w:num w:numId="44" w16cid:durableId="1650743135">
    <w:abstractNumId w:val="62"/>
  </w:num>
  <w:num w:numId="45" w16cid:durableId="104736337">
    <w:abstractNumId w:val="90"/>
  </w:num>
  <w:num w:numId="46" w16cid:durableId="81681324">
    <w:abstractNumId w:val="7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008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23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0B98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612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8EE"/>
    <w:rsid w:val="002E6C75"/>
    <w:rsid w:val="002E6D6C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3AE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2FED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2F9A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6A6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0BD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36C8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D8B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02E7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221C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C7726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20D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5556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5E25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554A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0D5A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1F4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22D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3FF9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3 do SWZ wymiana linii nN (pojedyncze zadanie).docx</dmsv2BaseFileName>
    <dmsv2BaseDisplayName xmlns="http://schemas.microsoft.com/sharepoint/v3">Załącznik nr 1.3 cz 3 do SWZ wymiana linii nN (pojedyncze zadanie)</dmsv2BaseDisplayName>
    <dmsv2SWPP2ObjectNumber xmlns="http://schemas.microsoft.com/sharepoint/v3">POST/DYS/OLD/GZ/01501/2026                        </dmsv2SWPP2ObjectNumber>
    <dmsv2SWPP2SumMD5 xmlns="http://schemas.microsoft.com/sharepoint/v3">7980b4aa274c9ea392aea8e64f718e69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25012382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FJ3FSM7XJ42E-1195302456-2130</_dlc_DocId>
    <_dlc_DocIdUrl xmlns="a19cb1c7-c5c7-46d4-85ae-d83685407bba">
      <Url>https://swpp2.dms.gkpge.pl/sites/43/_layouts/15/DocIdRedir.aspx?ID=FJ3FSM7XJ42E-1195302456-2130</Url>
      <Description>FJ3FSM7XJ42E-1195302456-2130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BCB1080C-8A96-4716-93DA-9B17AA404EE7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1643</Words>
  <Characters>11476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20</cp:revision>
  <cp:lastPrinted>2011-10-20T15:55:00Z</cp:lastPrinted>
  <dcterms:created xsi:type="dcterms:W3CDTF">2025-10-28T08:54:00Z</dcterms:created>
  <dcterms:modified xsi:type="dcterms:W3CDTF">2026-04-21T13:26:00Z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d1f5519e-605d-42f0-9d29-9ca033d9b47d</vt:lpwstr>
  </property>
  <property fmtid="{D5CDD505-2E9C-101B-9397-08002B2CF9AE}" pid="4" name="ClassificationContentMarkingHeaderShapeIds">
    <vt:lpwstr>5c5b62d7,cc484e0,634a08f0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2026-04-21T13:25:39Z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e875fd5c-3461-47d3-98ae-8f3a99e9383b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